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4054F6" w:rsidTr="004054F6"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9C273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C273E" w:rsidRDefault="009C273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9C273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C273E" w:rsidRDefault="000040A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9C273E" w:rsidRDefault="009C273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C273E" w:rsidRDefault="009C273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C273E" w:rsidRDefault="009C273E">
            <w:pPr>
              <w:spacing w:after="0" w:line="240" w:lineRule="auto"/>
            </w:pPr>
          </w:p>
        </w:tc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</w:tr>
      <w:tr w:rsidR="009C273E">
        <w:trPr>
          <w:trHeight w:val="283"/>
        </w:trPr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</w:tr>
      <w:tr w:rsidR="004054F6" w:rsidTr="004054F6"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424"/>
              <w:gridCol w:w="2539"/>
            </w:tblGrid>
            <w:tr w:rsidR="009C273E" w:rsidTr="002174F7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HE809 - Sağlıklı Yaşam Biçimi Davranışları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2174F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9C273E" w:rsidTr="002174F7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2174F7">
                  <w:pPr>
                    <w:spacing w:after="0" w:line="240" w:lineRule="auto"/>
                  </w:pPr>
                  <w:r>
                    <w:t>08.01.2019/09.30-10.15</w:t>
                  </w:r>
                </w:p>
              </w:tc>
            </w:tr>
            <w:tr w:rsidR="009C273E" w:rsidTr="002174F7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 w:rsidTr="002174F7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2174F7">
                  <w:pPr>
                    <w:spacing w:after="0" w:line="240" w:lineRule="auto"/>
                  </w:pPr>
                  <w:r>
                    <w:t>Hemşirelik Fakültesi Amfi 2</w:t>
                  </w:r>
                </w:p>
              </w:tc>
            </w:tr>
          </w:tbl>
          <w:p w:rsidR="009C273E" w:rsidRDefault="009C273E">
            <w:pPr>
              <w:spacing w:after="0" w:line="240" w:lineRule="auto"/>
            </w:pPr>
          </w:p>
        </w:tc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</w:tr>
      <w:tr w:rsidR="009C273E">
        <w:trPr>
          <w:trHeight w:val="283"/>
        </w:trPr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</w:tr>
      <w:tr w:rsidR="009C273E"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151802022 - Ali Onur YEŞİLDAĞ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162501006 - Ezgi Damla ERYILMAZ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162501009 - Hilal KIVANÇ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162501019 - Sami KÖSE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162501035 - Neriman SÖNMEZ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162501070 - Fatmagül AKITICI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162501074 - Sami ARICI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171201149 - Süleyman Tunahan TOKGÖZ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172507005 - Gülizar CİNTOSUN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172507033 - Gamze YİĞİT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172507056 - Fatma REYHANİ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172507065 - Ecem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181201232 - Dilan MİNİROĞULLARI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181201282 - Furkan UYGUR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</w:tbl>
          <w:p w:rsidR="009C273E" w:rsidRDefault="009C273E">
            <w:pPr>
              <w:spacing w:after="0" w:line="240" w:lineRule="auto"/>
            </w:pPr>
          </w:p>
        </w:tc>
        <w:tc>
          <w:tcPr>
            <w:tcW w:w="283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152501060 - Büşra Rumeysa AKINCI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162501007 - Ömer TAŞTAN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162501012 - Recep Furkan YEDİBELA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162501024 - Muhammed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162501037 - Elif Nur ÇOŞKUN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162501071 - Batuhan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162501076 - Aykut DİNÇYURT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171805069 - Abdullah İlhan BAYRAMOĞLU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172507010 - Ümran POTUK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172507035 - Hatice BALCAN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172507060 - Ece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181201179 - Selcan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181201242 - Sibel TANRİKULU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181201284 - Eren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  <w:tr w:rsidR="009C273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182517074 - Gökçen Ayça KANAT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</w:tbl>
          <w:p w:rsidR="009C273E" w:rsidRDefault="009C273E">
            <w:pPr>
              <w:spacing w:after="0" w:line="240" w:lineRule="auto"/>
            </w:pPr>
          </w:p>
        </w:tc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</w:tr>
      <w:tr w:rsidR="009C273E">
        <w:trPr>
          <w:trHeight w:val="283"/>
        </w:trPr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</w:tr>
      <w:tr w:rsidR="004054F6" w:rsidTr="004054F6"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9C273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0040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C273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C273E" w:rsidRDefault="009C273E">
                  <w:pPr>
                    <w:spacing w:after="0" w:line="240" w:lineRule="auto"/>
                  </w:pPr>
                </w:p>
              </w:tc>
            </w:tr>
          </w:tbl>
          <w:p w:rsidR="009C273E" w:rsidRDefault="009C273E">
            <w:pPr>
              <w:spacing w:after="0" w:line="240" w:lineRule="auto"/>
            </w:pPr>
          </w:p>
        </w:tc>
        <w:tc>
          <w:tcPr>
            <w:tcW w:w="566" w:type="dxa"/>
          </w:tcPr>
          <w:p w:rsidR="009C273E" w:rsidRDefault="009C273E">
            <w:pPr>
              <w:pStyle w:val="EmptyCellLayoutStyle"/>
              <w:spacing w:after="0" w:line="240" w:lineRule="auto"/>
            </w:pPr>
          </w:p>
        </w:tc>
      </w:tr>
    </w:tbl>
    <w:p w:rsidR="009C273E" w:rsidRDefault="009C273E">
      <w:pPr>
        <w:spacing w:after="0" w:line="240" w:lineRule="auto"/>
      </w:pPr>
    </w:p>
    <w:sectPr w:rsidR="009C273E" w:rsidSect="00B1544E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F2A" w:rsidRDefault="00F70F2A">
      <w:pPr>
        <w:spacing w:after="0" w:line="240" w:lineRule="auto"/>
      </w:pPr>
      <w:r>
        <w:separator/>
      </w:r>
    </w:p>
  </w:endnote>
  <w:endnote w:type="continuationSeparator" w:id="1">
    <w:p w:rsidR="00F70F2A" w:rsidRDefault="00F7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9C273E"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</w:tr>
    <w:tr w:rsidR="009C273E"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C273E" w:rsidRDefault="000040A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</w:tr>
    <w:tr w:rsidR="009C273E"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9C273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C273E" w:rsidRDefault="000040A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6.11.2018</w:t>
                </w:r>
              </w:p>
            </w:tc>
          </w:tr>
        </w:tbl>
        <w:p w:rsidR="009C273E" w:rsidRDefault="009C273E">
          <w:pPr>
            <w:spacing w:after="0" w:line="240" w:lineRule="auto"/>
          </w:pPr>
        </w:p>
      </w:tc>
      <w:tc>
        <w:tcPr>
          <w:tcW w:w="141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</w:tr>
    <w:tr w:rsidR="009C273E"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9C273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C273E" w:rsidRDefault="000040A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C273E" w:rsidRDefault="009C273E">
          <w:pPr>
            <w:spacing w:after="0" w:line="240" w:lineRule="auto"/>
          </w:pPr>
        </w:p>
      </w:tc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</w:tr>
    <w:tr w:rsidR="009C273E"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F2A" w:rsidRDefault="00F70F2A">
      <w:pPr>
        <w:spacing w:after="0" w:line="240" w:lineRule="auto"/>
      </w:pPr>
      <w:r>
        <w:separator/>
      </w:r>
    </w:p>
  </w:footnote>
  <w:footnote w:type="continuationSeparator" w:id="1">
    <w:p w:rsidR="00F70F2A" w:rsidRDefault="00F7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9C273E"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9C273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C273E" w:rsidRDefault="000040A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C273E" w:rsidRDefault="009C273E">
          <w:pPr>
            <w:spacing w:after="0" w:line="240" w:lineRule="auto"/>
          </w:pPr>
        </w:p>
      </w:tc>
      <w:tc>
        <w:tcPr>
          <w:tcW w:w="566" w:type="dxa"/>
        </w:tcPr>
        <w:p w:rsidR="009C273E" w:rsidRDefault="009C273E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73E"/>
    <w:rsid w:val="000040A2"/>
    <w:rsid w:val="002174F7"/>
    <w:rsid w:val="002512C8"/>
    <w:rsid w:val="004054F6"/>
    <w:rsid w:val="004161ED"/>
    <w:rsid w:val="007B7AB1"/>
    <w:rsid w:val="009C273E"/>
    <w:rsid w:val="00B1544E"/>
    <w:rsid w:val="00F70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B1544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 Kullanıcısı</dc:creator>
  <cp:lastModifiedBy>USER</cp:lastModifiedBy>
  <cp:revision>3</cp:revision>
  <dcterms:created xsi:type="dcterms:W3CDTF">2018-12-11T10:29:00Z</dcterms:created>
  <dcterms:modified xsi:type="dcterms:W3CDTF">2018-12-11T10:32:00Z</dcterms:modified>
</cp:coreProperties>
</file>